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35403FEE" w:rsidR="00AD4DE0" w:rsidRPr="008D16B2" w:rsidRDefault="008D16B2" w:rsidP="007F7146">
      <w:pPr>
        <w:rPr>
          <w:b/>
          <w:bCs/>
          <w:color w:val="000099"/>
        </w:rPr>
      </w:pPr>
      <w:r w:rsidRPr="008D16B2">
        <w:rPr>
          <w:b/>
          <w:bCs/>
          <w:color w:val="000099"/>
          <w:highlight w:val="yellow"/>
        </w:rPr>
        <w:t>NRK 2026/419</w:t>
      </w:r>
      <w:r w:rsidRPr="008D16B2">
        <w:rPr>
          <w:b/>
          <w:bCs/>
          <w:color w:val="000099"/>
          <w:highlight w:val="yellow"/>
        </w:rPr>
        <w:t>-</w:t>
      </w:r>
      <w:r w:rsidRPr="008D16B2">
        <w:rPr>
          <w:b/>
          <w:bCs/>
          <w:color w:val="000099"/>
          <w:highlight w:val="yellow"/>
        </w:rPr>
        <w:t>Rammeavtale for Bredbånd og fiberforbindelser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25CA0EA4" w:rsidR="004D1F84" w:rsidRPr="008D16B2" w:rsidRDefault="008D16B2" w:rsidP="007F7146">
      <w:pPr>
        <w:pStyle w:val="Normalmedluftover"/>
        <w:rPr>
          <w:b/>
          <w:bCs/>
          <w:color w:val="000099"/>
        </w:rPr>
      </w:pPr>
      <w:r w:rsidRPr="008D16B2">
        <w:rPr>
          <w:b/>
          <w:bCs/>
          <w:color w:val="000099"/>
          <w:highlight w:val="yellow"/>
        </w:rPr>
        <w:t>NRK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46EA5A28" w:rsidR="00AD4DE0" w:rsidRDefault="00AD4DE0" w:rsidP="008D16B2">
            <w:pPr>
              <w:jc w:val="center"/>
            </w:pPr>
            <w: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sidP="008D16B2">
            <w:pPr>
              <w:jc w:val="center"/>
            </w:pPr>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77787C3" w:rsidR="00AD4DE0" w:rsidRPr="008D16B2" w:rsidRDefault="008D16B2" w:rsidP="008D16B2">
            <w:pPr>
              <w:jc w:val="center"/>
              <w:rPr>
                <w:b/>
                <w:bCs/>
                <w:color w:val="000099"/>
                <w:highlight w:val="yellow"/>
              </w:rPr>
            </w:pPr>
            <w:r w:rsidRPr="008D16B2">
              <w:rPr>
                <w:b/>
                <w:bCs/>
                <w:color w:val="000099"/>
                <w:highlight w:val="yellow"/>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rsidP="008D16B2">
            <w:pPr>
              <w:jc w:val="center"/>
            </w:pPr>
          </w:p>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FA00DB8" w:rsidR="00AD4DE0" w:rsidRPr="008D16B2" w:rsidRDefault="008D16B2" w:rsidP="008D16B2">
            <w:pPr>
              <w:jc w:val="center"/>
              <w:rPr>
                <w:b/>
                <w:bCs/>
                <w:color w:val="000099"/>
                <w:highlight w:val="yellow"/>
              </w:rPr>
            </w:pPr>
            <w:r w:rsidRPr="008D16B2">
              <w:rPr>
                <w:b/>
                <w:bCs/>
                <w:color w:val="000099"/>
                <w:highlight w:val="yellow"/>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rsidP="008D16B2">
            <w:pPr>
              <w:jc w:val="center"/>
            </w:pPr>
          </w:p>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A3B296E" w:rsidR="00AD4DE0" w:rsidRPr="008D16B2" w:rsidRDefault="008D16B2" w:rsidP="008D16B2">
            <w:pPr>
              <w:jc w:val="center"/>
              <w:rPr>
                <w:b/>
                <w:bCs/>
                <w:color w:val="000099"/>
                <w:highlight w:val="yellow"/>
              </w:rPr>
            </w:pPr>
            <w:r w:rsidRPr="008D16B2">
              <w:rPr>
                <w:b/>
                <w:bCs/>
                <w:color w:val="000099"/>
                <w:highlight w:val="yellow"/>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rsidP="008D16B2">
            <w:pPr>
              <w:jc w:val="center"/>
            </w:pPr>
          </w:p>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AB135C8" w:rsidR="00AD4DE0" w:rsidRPr="008D16B2" w:rsidRDefault="008D16B2" w:rsidP="008D16B2">
            <w:pPr>
              <w:jc w:val="center"/>
              <w:rPr>
                <w:b/>
                <w:bCs/>
                <w:color w:val="000099"/>
                <w:highlight w:val="yellow"/>
              </w:rPr>
            </w:pPr>
            <w:r w:rsidRPr="008D16B2">
              <w:rPr>
                <w:b/>
                <w:bCs/>
                <w:color w:val="000099"/>
                <w:highlight w:val="yellow"/>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rsidP="008D16B2">
            <w:pPr>
              <w:jc w:val="center"/>
            </w:pPr>
          </w:p>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3B6904CF" w:rsidR="00AD4DE0" w:rsidRPr="008D16B2" w:rsidRDefault="008D16B2" w:rsidP="008D16B2">
            <w:pPr>
              <w:jc w:val="center"/>
              <w:rPr>
                <w:b/>
                <w:bCs/>
                <w:color w:val="000099"/>
                <w:highlight w:val="yellow"/>
              </w:rPr>
            </w:pPr>
            <w:r w:rsidRPr="008D16B2">
              <w:rPr>
                <w:b/>
                <w:bCs/>
                <w:color w:val="000099"/>
                <w:highlight w:val="yellow"/>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rsidP="008D16B2">
            <w:pPr>
              <w:jc w:val="center"/>
            </w:pPr>
          </w:p>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rsidP="008D16B2">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rsidP="008D16B2">
            <w:pPr>
              <w:jc w:val="center"/>
            </w:pPr>
          </w:p>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rsidP="008D16B2">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rsidP="008D16B2">
            <w:pPr>
              <w:jc w:val="center"/>
            </w:pPr>
          </w:p>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549A" w14:textId="77777777" w:rsidR="00BA23EF" w:rsidRDefault="00BA23EF">
      <w:r>
        <w:separator/>
      </w:r>
    </w:p>
    <w:p w14:paraId="0C6C5889" w14:textId="77777777" w:rsidR="00BA23EF" w:rsidRDefault="00BA23EF"/>
  </w:endnote>
  <w:endnote w:type="continuationSeparator" w:id="0">
    <w:p w14:paraId="4E40E389" w14:textId="77777777" w:rsidR="00BA23EF" w:rsidRDefault="00BA23EF">
      <w:r>
        <w:continuationSeparator/>
      </w:r>
    </w:p>
    <w:p w14:paraId="2A65E832" w14:textId="77777777" w:rsidR="00BA23EF" w:rsidRDefault="00BA2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9C1C1" w14:textId="77777777" w:rsidR="00BA23EF" w:rsidRDefault="00BA23EF">
      <w:r>
        <w:separator/>
      </w:r>
    </w:p>
    <w:p w14:paraId="56BAF59C" w14:textId="77777777" w:rsidR="00BA23EF" w:rsidRDefault="00BA23EF"/>
  </w:footnote>
  <w:footnote w:type="continuationSeparator" w:id="0">
    <w:p w14:paraId="42A7E13A" w14:textId="77777777" w:rsidR="00BA23EF" w:rsidRDefault="00BA23EF">
      <w:r>
        <w:continuationSeparator/>
      </w:r>
    </w:p>
    <w:p w14:paraId="3D784CDB" w14:textId="77777777" w:rsidR="00BA23EF" w:rsidRDefault="00BA23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B7DD4"/>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16B2"/>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3EF"/>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0643B483-A2C4-4FE3-8346-43BB73EB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1503</Words>
  <Characters>7968</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Nils Arne Øygarden</cp:lastModifiedBy>
  <cp:revision>2</cp:revision>
  <dcterms:created xsi:type="dcterms:W3CDTF">2018-07-13T11:15:00Z</dcterms:created>
  <dcterms:modified xsi:type="dcterms:W3CDTF">2026-06-25T10:20:00Z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